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D77BC8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1F7C34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981622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</w:t>
            </w:r>
            <w:r w:rsidR="00981622">
              <w:rPr>
                <w:sz w:val="21"/>
                <w:szCs w:val="21"/>
              </w:rPr>
              <w:t xml:space="preserve"> источников питания на </w:t>
            </w:r>
            <w:r w:rsidRPr="00850F02">
              <w:rPr>
                <w:sz w:val="21"/>
                <w:szCs w:val="21"/>
              </w:rPr>
              <w:t xml:space="preserve">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  <w:r w:rsidR="001F7C34"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93A66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  <w:r w:rsidR="00850F02" w:rsidRPr="00850F02">
              <w:rPr>
                <w:sz w:val="21"/>
                <w:szCs w:val="21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7613B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1F7C34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833A21" w:rsidP="00833A21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 w:rsidR="007613B2"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850F02" w:rsidRPr="00850F02" w:rsidRDefault="00833A21" w:rsidP="007613B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 w:rsidR="007613B2"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 w:rsidR="007613B2"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 w:rsidR="007613B2"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 w:rsidR="007613B2">
              <w:rPr>
                <w:sz w:val="21"/>
                <w:szCs w:val="21"/>
              </w:rPr>
              <w:t xml:space="preserve">, </w:t>
            </w:r>
            <w:r w:rsidR="007613B2"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393A66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393A66">
              <w:rPr>
                <w:sz w:val="21"/>
                <w:szCs w:val="21"/>
              </w:rPr>
              <w:t>6</w:t>
            </w:r>
            <w:r w:rsidR="002C0AA2">
              <w:rPr>
                <w:sz w:val="21"/>
                <w:szCs w:val="21"/>
              </w:rPr>
              <w:t>70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93A66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водонапорн</w:t>
            </w:r>
            <w:r w:rsidR="000B1D00" w:rsidRPr="00850F02">
              <w:rPr>
                <w:sz w:val="21"/>
                <w:szCs w:val="21"/>
              </w:rPr>
              <w:t>ых</w:t>
            </w:r>
            <w:r w:rsidRPr="00850F02">
              <w:rPr>
                <w:sz w:val="21"/>
                <w:szCs w:val="21"/>
              </w:rPr>
              <w:t xml:space="preserve"> </w:t>
            </w:r>
            <w:r w:rsidR="000B1D00" w:rsidRPr="00850F02">
              <w:rPr>
                <w:sz w:val="21"/>
                <w:szCs w:val="21"/>
              </w:rPr>
              <w:t>башен</w:t>
            </w:r>
            <w:r w:rsidRPr="00850F02">
              <w:rPr>
                <w:sz w:val="21"/>
                <w:szCs w:val="21"/>
              </w:rPr>
              <w:t xml:space="preserve">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Валдгейм</w:t>
            </w:r>
            <w:r w:rsidR="000B1D00" w:rsidRPr="00850F02">
              <w:rPr>
                <w:sz w:val="21"/>
                <w:szCs w:val="21"/>
              </w:rPr>
              <w:t xml:space="preserve">, </w:t>
            </w:r>
            <w:r w:rsidR="000B1D00" w:rsidRPr="00850F02">
              <w:rPr>
                <w:sz w:val="21"/>
                <w:szCs w:val="21"/>
              </w:rPr>
              <w:br/>
              <w:t>с. Бирофельд,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rPr>
          <w:trHeight w:val="578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850F02" w:rsidRPr="00850F02" w:rsidRDefault="00850F02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</w:t>
            </w:r>
            <w:r w:rsidR="000B1D00"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3B4DAD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4F3DF1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="004F3DF1"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Птичник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1F7C34" w:rsidRPr="00850F02">
              <w:rPr>
                <w:sz w:val="21"/>
                <w:szCs w:val="21"/>
              </w:rPr>
              <w:t>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12</w:t>
            </w:r>
            <w:r w:rsidR="002C0AA2">
              <w:rPr>
                <w:sz w:val="21"/>
                <w:szCs w:val="21"/>
              </w:rPr>
              <w:t>53</w:t>
            </w:r>
            <w:r w:rsidR="000B1D00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,0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="003B4DAD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49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 w:rsidR="00981622">
              <w:rPr>
                <w:sz w:val="21"/>
                <w:szCs w:val="21"/>
              </w:rPr>
              <w:t>, приобретение электроматериалов (запасных частей)</w:t>
            </w:r>
          </w:p>
          <w:p w:rsidR="001F7C34" w:rsidRPr="00850F02" w:rsidRDefault="001F7C34" w:rsidP="008F4E24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2F43E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</w:t>
            </w:r>
            <w:r w:rsidR="002F43E0"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</w:tbl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2F43E0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F43E0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2F43E0">
              <w:rPr>
                <w:sz w:val="21"/>
                <w:szCs w:val="21"/>
              </w:rPr>
              <w:t>/</w:t>
            </w:r>
            <w:proofErr w:type="spellStart"/>
            <w:r w:rsidRPr="002F43E0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Расходы (тыс. рублей), годы</w:t>
            </w:r>
          </w:p>
        </w:tc>
      </w:tr>
      <w:tr w:rsidR="00C0494C" w:rsidRPr="002F43E0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C0494C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2F43E0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  <w:p w:rsidR="002F43E0" w:rsidRP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393A66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73</w:t>
            </w:r>
            <w:r w:rsidR="002F43E0" w:rsidRPr="00850F02">
              <w:rPr>
                <w:sz w:val="21"/>
                <w:szCs w:val="21"/>
              </w:rPr>
              <w:t>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393A66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="002F43E0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B2" w:rsidRPr="00850F02" w:rsidRDefault="007613B2" w:rsidP="007613B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2F43E0" w:rsidRPr="002F43E0" w:rsidRDefault="007613B2" w:rsidP="007613B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393A66">
              <w:rPr>
                <w:sz w:val="21"/>
                <w:szCs w:val="21"/>
              </w:rPr>
              <w:t>6</w:t>
            </w:r>
            <w:r w:rsidR="002C0AA2">
              <w:rPr>
                <w:sz w:val="21"/>
                <w:szCs w:val="21"/>
              </w:rPr>
              <w:t>70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393A66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2F43E0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C0AA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2F43E0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водонапорн</w:t>
            </w:r>
            <w:r w:rsidR="000B1D00" w:rsidRPr="002F43E0">
              <w:rPr>
                <w:sz w:val="21"/>
                <w:szCs w:val="21"/>
              </w:rPr>
              <w:t>ых</w:t>
            </w:r>
            <w:r w:rsidRPr="002F43E0">
              <w:rPr>
                <w:sz w:val="21"/>
                <w:szCs w:val="21"/>
              </w:rPr>
              <w:t xml:space="preserve"> баш</w:t>
            </w:r>
            <w:r w:rsidR="000B1D00" w:rsidRPr="002F43E0">
              <w:rPr>
                <w:sz w:val="21"/>
                <w:szCs w:val="21"/>
              </w:rPr>
              <w:t>ен</w:t>
            </w:r>
            <w:r w:rsidRPr="002F43E0">
              <w:rPr>
                <w:sz w:val="21"/>
                <w:szCs w:val="21"/>
              </w:rPr>
              <w:t xml:space="preserve">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</w:t>
            </w:r>
            <w:r w:rsidRPr="002F43E0">
              <w:rPr>
                <w:sz w:val="21"/>
                <w:szCs w:val="21"/>
              </w:rPr>
              <w:br/>
              <w:t>с. Валдгейм</w:t>
            </w:r>
            <w:r w:rsidR="000B1D00" w:rsidRPr="002F43E0">
              <w:rPr>
                <w:sz w:val="21"/>
                <w:szCs w:val="21"/>
              </w:rPr>
              <w:t>, с. Бирофельд,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2F43E0" w:rsidRPr="002F43E0" w:rsidRDefault="002F43E0" w:rsidP="000B1D00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="000B1D00" w:rsidRPr="002F43E0">
              <w:rPr>
                <w:sz w:val="21"/>
                <w:szCs w:val="21"/>
              </w:rPr>
              <w:t>5</w:t>
            </w:r>
            <w:r w:rsidR="002C0AA2">
              <w:rPr>
                <w:sz w:val="21"/>
                <w:szCs w:val="21"/>
              </w:rPr>
              <w:t>3</w:t>
            </w:r>
            <w:r w:rsidR="000B1D00" w:rsidRPr="002F43E0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2C0AA2"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49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850F02" w:rsidRDefault="00981622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>, приобретение электроматериалов (запасных частей)</w:t>
            </w:r>
          </w:p>
          <w:p w:rsidR="00981622" w:rsidRPr="00850F02" w:rsidRDefault="00981622" w:rsidP="00981622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</w:tbl>
    <w:p w:rsidR="008C4565" w:rsidRPr="002F43E0" w:rsidRDefault="008C4565">
      <w:pPr>
        <w:rPr>
          <w:sz w:val="21"/>
          <w:szCs w:val="21"/>
        </w:rPr>
      </w:pPr>
    </w:p>
    <w:sectPr w:rsidR="008C4565" w:rsidRPr="002F43E0" w:rsidSect="00393A66">
      <w:headerReference w:type="default" r:id="rId8"/>
      <w:pgSz w:w="16838" w:h="11906" w:orient="landscape"/>
      <w:pgMar w:top="851" w:right="1134" w:bottom="426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20A" w:rsidRDefault="0052320A" w:rsidP="00AB44DC">
      <w:r>
        <w:separator/>
      </w:r>
    </w:p>
  </w:endnote>
  <w:endnote w:type="continuationSeparator" w:id="0">
    <w:p w:rsidR="0052320A" w:rsidRDefault="0052320A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20A" w:rsidRDefault="0052320A" w:rsidP="00AB44DC">
      <w:r>
        <w:separator/>
      </w:r>
    </w:p>
  </w:footnote>
  <w:footnote w:type="continuationSeparator" w:id="0">
    <w:p w:rsidR="0052320A" w:rsidRDefault="0052320A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7613B2" w:rsidRDefault="007613B2">
        <w:pPr>
          <w:pStyle w:val="aa"/>
          <w:jc w:val="center"/>
        </w:pPr>
        <w:fldSimple w:instr=" PAGE   \* MERGEFORMAT ">
          <w:r w:rsidR="00393A66">
            <w:rPr>
              <w:noProof/>
            </w:rPr>
            <w:t>8</w:t>
          </w:r>
        </w:fldSimple>
      </w:p>
    </w:sdtContent>
  </w:sdt>
  <w:p w:rsidR="007613B2" w:rsidRDefault="007613B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070A"/>
    <w:rsid w:val="00031F10"/>
    <w:rsid w:val="00047A24"/>
    <w:rsid w:val="0008109A"/>
    <w:rsid w:val="000B11E4"/>
    <w:rsid w:val="000B1D00"/>
    <w:rsid w:val="000B3E8F"/>
    <w:rsid w:val="000C0D50"/>
    <w:rsid w:val="00100C8E"/>
    <w:rsid w:val="00111471"/>
    <w:rsid w:val="0014424B"/>
    <w:rsid w:val="001C57D0"/>
    <w:rsid w:val="001F4988"/>
    <w:rsid w:val="001F7C34"/>
    <w:rsid w:val="002044B5"/>
    <w:rsid w:val="002C0AA2"/>
    <w:rsid w:val="002F43E0"/>
    <w:rsid w:val="00321581"/>
    <w:rsid w:val="003336A2"/>
    <w:rsid w:val="003344BB"/>
    <w:rsid w:val="00363039"/>
    <w:rsid w:val="00393A66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73A9"/>
    <w:rsid w:val="00504985"/>
    <w:rsid w:val="00515974"/>
    <w:rsid w:val="0052320A"/>
    <w:rsid w:val="005C503B"/>
    <w:rsid w:val="005D1F65"/>
    <w:rsid w:val="005E0AC3"/>
    <w:rsid w:val="00602831"/>
    <w:rsid w:val="00621392"/>
    <w:rsid w:val="00625B0B"/>
    <w:rsid w:val="0063760C"/>
    <w:rsid w:val="006702DA"/>
    <w:rsid w:val="006748D6"/>
    <w:rsid w:val="0067573C"/>
    <w:rsid w:val="006917C6"/>
    <w:rsid w:val="006B4829"/>
    <w:rsid w:val="006E2996"/>
    <w:rsid w:val="006E5E34"/>
    <w:rsid w:val="0073047B"/>
    <w:rsid w:val="00731139"/>
    <w:rsid w:val="00756E72"/>
    <w:rsid w:val="007613B2"/>
    <w:rsid w:val="00791400"/>
    <w:rsid w:val="00796FBE"/>
    <w:rsid w:val="007A4019"/>
    <w:rsid w:val="007C4DE5"/>
    <w:rsid w:val="007E02DD"/>
    <w:rsid w:val="00803658"/>
    <w:rsid w:val="00831682"/>
    <w:rsid w:val="00833A21"/>
    <w:rsid w:val="00850F02"/>
    <w:rsid w:val="00885FBD"/>
    <w:rsid w:val="008C4565"/>
    <w:rsid w:val="008C769F"/>
    <w:rsid w:val="008D6FEA"/>
    <w:rsid w:val="008F4E24"/>
    <w:rsid w:val="009101BE"/>
    <w:rsid w:val="0094545A"/>
    <w:rsid w:val="009552E9"/>
    <w:rsid w:val="00963D5B"/>
    <w:rsid w:val="00964F61"/>
    <w:rsid w:val="00981622"/>
    <w:rsid w:val="00985E3F"/>
    <w:rsid w:val="009B6EBF"/>
    <w:rsid w:val="00A022C5"/>
    <w:rsid w:val="00A02C7D"/>
    <w:rsid w:val="00A11768"/>
    <w:rsid w:val="00A40981"/>
    <w:rsid w:val="00AB44DC"/>
    <w:rsid w:val="00AE4BC5"/>
    <w:rsid w:val="00B04CB7"/>
    <w:rsid w:val="00B2676A"/>
    <w:rsid w:val="00B353D8"/>
    <w:rsid w:val="00B60D0C"/>
    <w:rsid w:val="00B62686"/>
    <w:rsid w:val="00C0494C"/>
    <w:rsid w:val="00C12006"/>
    <w:rsid w:val="00C160D7"/>
    <w:rsid w:val="00C479E7"/>
    <w:rsid w:val="00C613F3"/>
    <w:rsid w:val="00C717AC"/>
    <w:rsid w:val="00C85197"/>
    <w:rsid w:val="00C930D4"/>
    <w:rsid w:val="00CA7E18"/>
    <w:rsid w:val="00D0752F"/>
    <w:rsid w:val="00D534CF"/>
    <w:rsid w:val="00D56742"/>
    <w:rsid w:val="00D77BC8"/>
    <w:rsid w:val="00D95493"/>
    <w:rsid w:val="00DE5ACA"/>
    <w:rsid w:val="00E06087"/>
    <w:rsid w:val="00E373FF"/>
    <w:rsid w:val="00E84ECB"/>
    <w:rsid w:val="00EB3F39"/>
    <w:rsid w:val="00EF71C7"/>
    <w:rsid w:val="00F16C4E"/>
    <w:rsid w:val="00F22B46"/>
    <w:rsid w:val="00F25154"/>
    <w:rsid w:val="00F4691A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FB53E5-8BD7-4905-99A1-763C29BE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13</cp:revision>
  <cp:lastPrinted>2020-05-24T23:36:00Z</cp:lastPrinted>
  <dcterms:created xsi:type="dcterms:W3CDTF">2018-11-12T05:24:00Z</dcterms:created>
  <dcterms:modified xsi:type="dcterms:W3CDTF">2020-05-24T23:45:00Z</dcterms:modified>
</cp:coreProperties>
</file>